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8C7F" w14:textId="5E48B3F8" w:rsidR="001D2A8E" w:rsidRPr="00E67114" w:rsidRDefault="001D2A8E" w:rsidP="00945CFD">
      <w:pPr>
        <w:spacing w:line="360" w:lineRule="auto"/>
        <w:jc w:val="both"/>
        <w:rPr>
          <w:rFonts w:ascii="Times New Roman" w:hAnsi="Times New Roman" w:cs="Times New Roman"/>
        </w:rPr>
      </w:pP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Pr="00E67114">
        <w:rPr>
          <w:rFonts w:ascii="Times New Roman" w:hAnsi="Times New Roman" w:cs="Times New Roman"/>
        </w:rPr>
        <w:tab/>
      </w:r>
      <w:r w:rsidR="00423A1B" w:rsidRPr="00E67114">
        <w:rPr>
          <w:rFonts w:ascii="Times New Roman" w:hAnsi="Times New Roman" w:cs="Times New Roman"/>
        </w:rPr>
        <w:t xml:space="preserve">      </w:t>
      </w:r>
      <w:r w:rsidRPr="00E67114">
        <w:rPr>
          <w:rFonts w:ascii="Times New Roman" w:hAnsi="Times New Roman" w:cs="Times New Roman"/>
        </w:rPr>
        <w:t>Warszawa,1.09.2024</w:t>
      </w:r>
      <w:r w:rsidR="003A7C8D" w:rsidRPr="00E67114">
        <w:rPr>
          <w:rFonts w:ascii="Times New Roman" w:hAnsi="Times New Roman" w:cs="Times New Roman"/>
        </w:rPr>
        <w:t xml:space="preserve"> r.</w:t>
      </w:r>
    </w:p>
    <w:p w14:paraId="2A5F8F07" w14:textId="77777777" w:rsidR="001D2A8E" w:rsidRPr="00B72692" w:rsidRDefault="001D2A8E" w:rsidP="00945CFD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1455D85" w14:textId="77777777" w:rsidR="001D2A8E" w:rsidRPr="00B72692" w:rsidRDefault="001D2A8E" w:rsidP="00945CFD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5ED68B21" w14:textId="5E7EC688" w:rsidR="00FE3E7C" w:rsidRPr="00FE3E7C" w:rsidRDefault="00FE3E7C" w:rsidP="00FE3E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ANEKS  DO PROGRAMU </w:t>
      </w:r>
      <w:r w:rsidRPr="00FE3E7C">
        <w:rPr>
          <w:rFonts w:ascii="Times New Roman" w:hAnsi="Times New Roman" w:cs="Times New Roman"/>
          <w:b/>
          <w:bCs/>
        </w:rPr>
        <w:t>NAUCZANIA</w:t>
      </w:r>
      <w:r>
        <w:rPr>
          <w:rFonts w:ascii="Times New Roman" w:hAnsi="Times New Roman" w:cs="Times New Roman"/>
          <w:b/>
          <w:bCs/>
        </w:rPr>
        <w:t xml:space="preserve"> </w:t>
      </w:r>
      <w:r w:rsidRPr="00FE3E7C">
        <w:rPr>
          <w:rFonts w:ascii="Times New Roman" w:hAnsi="Times New Roman" w:cs="Times New Roman"/>
          <w:b/>
          <w:bCs/>
        </w:rPr>
        <w:t>JĘZYKA NIEMIECKIEGO</w:t>
      </w:r>
      <w:r>
        <w:rPr>
          <w:rFonts w:ascii="Times New Roman" w:hAnsi="Times New Roman" w:cs="Times New Roman"/>
          <w:b/>
          <w:bCs/>
        </w:rPr>
        <w:t xml:space="preserve"> </w:t>
      </w:r>
      <w:r w:rsidRPr="00FE3E7C">
        <w:rPr>
          <w:rFonts w:ascii="Times New Roman" w:hAnsi="Times New Roman" w:cs="Times New Roman"/>
          <w:b/>
          <w:bCs/>
        </w:rPr>
        <w:t>KSZTAŁTOWANIE KOMPETENCJI KLUCZOWYCH</w:t>
      </w:r>
      <w:r>
        <w:rPr>
          <w:rFonts w:ascii="Times New Roman" w:hAnsi="Times New Roman" w:cs="Times New Roman"/>
          <w:b/>
          <w:bCs/>
        </w:rPr>
        <w:t xml:space="preserve"> </w:t>
      </w:r>
      <w:r w:rsidRPr="00FE3E7C">
        <w:rPr>
          <w:rFonts w:ascii="Times New Roman" w:hAnsi="Times New Roman" w:cs="Times New Roman"/>
          <w:b/>
          <w:bCs/>
        </w:rPr>
        <w:t>NA LEKCJACH JĘZYKA NIEMIECKIEGO</w:t>
      </w:r>
      <w:r>
        <w:rPr>
          <w:rFonts w:ascii="Times New Roman" w:hAnsi="Times New Roman" w:cs="Times New Roman"/>
          <w:b/>
          <w:bCs/>
        </w:rPr>
        <w:t xml:space="preserve"> </w:t>
      </w:r>
      <w:r w:rsidRPr="00FE3E7C">
        <w:rPr>
          <w:rFonts w:ascii="Times New Roman" w:hAnsi="Times New Roman" w:cs="Times New Roman"/>
          <w:b/>
          <w:bCs/>
        </w:rPr>
        <w:t>W LICEUM OGÓLNOKSZTAŁCĄCYM I TECHNIKUM</w:t>
      </w:r>
      <w:r>
        <w:rPr>
          <w:rFonts w:ascii="Times New Roman" w:hAnsi="Times New Roman" w:cs="Times New Roman"/>
          <w:b/>
          <w:bCs/>
        </w:rPr>
        <w:t xml:space="preserve"> </w:t>
      </w:r>
      <w:r w:rsidRPr="00FE3E7C">
        <w:rPr>
          <w:rFonts w:ascii="Times New Roman" w:hAnsi="Times New Roman" w:cs="Times New Roman"/>
          <w:b/>
          <w:bCs/>
        </w:rPr>
        <w:t>NA PODBUDOWIE NAUKI W OŚMIOLETNIEJ</w:t>
      </w:r>
      <w:r>
        <w:rPr>
          <w:rFonts w:ascii="Times New Roman" w:hAnsi="Times New Roman" w:cs="Times New Roman"/>
          <w:b/>
          <w:bCs/>
        </w:rPr>
        <w:t xml:space="preserve"> </w:t>
      </w:r>
      <w:r w:rsidRPr="00FE3E7C">
        <w:rPr>
          <w:rFonts w:ascii="Times New Roman" w:hAnsi="Times New Roman" w:cs="Times New Roman"/>
          <w:b/>
          <w:bCs/>
        </w:rPr>
        <w:t>SZKOLE PODSTAWOWEJ</w:t>
      </w:r>
    </w:p>
    <w:p w14:paraId="67A44BA6" w14:textId="77777777" w:rsidR="00FE3E7C" w:rsidRPr="00FE3E7C" w:rsidRDefault="00FE3E7C" w:rsidP="00FE3E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E3E7C">
        <w:rPr>
          <w:rFonts w:ascii="Times New Roman" w:hAnsi="Times New Roman" w:cs="Times New Roman"/>
          <w:b/>
          <w:bCs/>
        </w:rPr>
        <w:t>PROGRAM SPÓJNY Z WARIANTEM PODSTAWY PROGRAMOWEJ III.1.R</w:t>
      </w:r>
    </w:p>
    <w:p w14:paraId="70E7017A" w14:textId="77777777" w:rsidR="00FE3E7C" w:rsidRDefault="00FE3E7C" w:rsidP="00FE3E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E3E7C">
        <w:rPr>
          <w:rFonts w:ascii="Times New Roman" w:hAnsi="Times New Roman" w:cs="Times New Roman"/>
          <w:b/>
          <w:bCs/>
        </w:rPr>
        <w:t>(ZAKRES ROZSZERZONY</w:t>
      </w:r>
      <w:r>
        <w:rPr>
          <w:rFonts w:ascii="Times New Roman" w:hAnsi="Times New Roman" w:cs="Times New Roman"/>
          <w:b/>
          <w:bCs/>
        </w:rPr>
        <w:t>)</w:t>
      </w:r>
    </w:p>
    <w:p w14:paraId="1DE62BE3" w14:textId="681B0DA2" w:rsidR="001D2A8E" w:rsidRPr="00570F8D" w:rsidRDefault="000F4AC0" w:rsidP="00FE3E7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F4AC0">
        <w:rPr>
          <w:rFonts w:ascii="Times New Roman" w:hAnsi="Times New Roman" w:cs="Times New Roman"/>
        </w:rPr>
        <w:t>autorstwa dr Anny Abramczyk</w:t>
      </w:r>
    </w:p>
    <w:p w14:paraId="6610547D" w14:textId="77777777" w:rsidR="00882DDB" w:rsidRPr="00E67114" w:rsidRDefault="00882DDB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569B12F" w14:textId="79CFE3B0" w:rsidR="00076C98" w:rsidRPr="0085364C" w:rsidRDefault="001D2A8E" w:rsidP="00A6533E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E67114">
        <w:rPr>
          <w:rFonts w:ascii="Times New Roman" w:hAnsi="Times New Roman" w:cs="Times New Roman"/>
        </w:rPr>
        <w:t>W związku z wejściem w życie R O Z P O R Z Ą D Z E N I A Ministra Edukacji Narodowej</w:t>
      </w:r>
      <w:r w:rsidR="003A7C8D" w:rsidRPr="00E67114">
        <w:rPr>
          <w:rFonts w:ascii="Times New Roman" w:hAnsi="Times New Roman" w:cs="Times New Roman"/>
        </w:rPr>
        <w:br/>
      </w:r>
      <w:r w:rsidRPr="00E67114">
        <w:rPr>
          <w:rFonts w:ascii="Times New Roman" w:hAnsi="Times New Roman" w:cs="Times New Roman"/>
        </w:rPr>
        <w:t>z dnia 28.06.2024 r.</w:t>
      </w:r>
      <w:r w:rsidR="00882DDB" w:rsidRPr="00E67114">
        <w:rPr>
          <w:rFonts w:ascii="Times New Roman" w:hAnsi="Times New Roman" w:cs="Times New Roman"/>
        </w:rPr>
        <w:t xml:space="preserve"> (</w:t>
      </w:r>
      <w:r w:rsidR="00882DDB" w:rsidRPr="00E67114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Dz.U. 2024 poz. 1019)</w:t>
      </w:r>
      <w:r w:rsidRPr="00E67114">
        <w:rPr>
          <w:rFonts w:ascii="Times New Roman" w:hAnsi="Times New Roman" w:cs="Times New Roman"/>
        </w:rPr>
        <w:t xml:space="preserve">, zmieniającego rozporządzenie w sprawie podstawy programowej kształcenia ogólnego dla liceum ogólnokształcącego, technikum oraz branżowej szkoły II stopnia </w:t>
      </w:r>
      <w:r w:rsidR="00076C98" w:rsidRPr="00E67114">
        <w:rPr>
          <w:rFonts w:ascii="Times New Roman" w:hAnsi="Times New Roman" w:cs="Times New Roman"/>
        </w:rPr>
        <w:t xml:space="preserve">w realizowanym w szkole </w:t>
      </w:r>
      <w:r w:rsidR="009E1D13" w:rsidRPr="009E1D13">
        <w:rPr>
          <w:rFonts w:ascii="Times New Roman" w:hAnsi="Times New Roman" w:cs="Times New Roman"/>
        </w:rPr>
        <w:t xml:space="preserve">PROGRAM </w:t>
      </w:r>
      <w:r w:rsidR="00FE3E7C" w:rsidRPr="00FE3E7C">
        <w:rPr>
          <w:rFonts w:ascii="Times New Roman" w:hAnsi="Times New Roman" w:cs="Times New Roman"/>
          <w:b/>
          <w:bCs/>
        </w:rPr>
        <w:t>NAUCZANIA</w:t>
      </w:r>
      <w:r w:rsidR="00FE3E7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JĘZYKA NIEMIECKIEGO</w:t>
      </w:r>
      <w:r w:rsidR="00FE3E7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KSZTAŁTOWANIE KOMPETENCJI KLUCZOWYCH</w:t>
      </w:r>
      <w:r w:rsidR="0085364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NA LEKCJACH JĘZYKA NIEMIECKIEGO</w:t>
      </w:r>
      <w:r w:rsidR="00FE3E7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W LICEUM OGÓLNOKSZTAŁCĄCYM I TECHNIKUM</w:t>
      </w:r>
      <w:r w:rsidR="00FE3E7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NA PODBUDOWIE NAUKI W OŚMIOLETNIEJ</w:t>
      </w:r>
      <w:r w:rsidR="00FE3E7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SZKOL</w:t>
      </w:r>
      <w:r w:rsidR="0085364C">
        <w:rPr>
          <w:rFonts w:ascii="Times New Roman" w:hAnsi="Times New Roman" w:cs="Times New Roman"/>
          <w:b/>
          <w:bCs/>
        </w:rPr>
        <w:t xml:space="preserve">E </w:t>
      </w:r>
      <w:r w:rsidR="00FE3E7C" w:rsidRPr="00FE3E7C">
        <w:rPr>
          <w:rFonts w:ascii="Times New Roman" w:hAnsi="Times New Roman" w:cs="Times New Roman"/>
          <w:b/>
          <w:bCs/>
        </w:rPr>
        <w:t>PODSTAWOWEJ</w:t>
      </w:r>
      <w:r w:rsidR="0085364C">
        <w:rPr>
          <w:rFonts w:ascii="Times New Roman" w:hAnsi="Times New Roman" w:cs="Times New Roman"/>
          <w:b/>
          <w:bCs/>
        </w:rPr>
        <w:t xml:space="preserve">, </w:t>
      </w:r>
      <w:r w:rsidR="00FE3E7C" w:rsidRPr="00FE3E7C">
        <w:rPr>
          <w:rFonts w:ascii="Times New Roman" w:hAnsi="Times New Roman" w:cs="Times New Roman"/>
          <w:b/>
          <w:bCs/>
        </w:rPr>
        <w:t>PROGRAM SPÓJNY Z WARIANTEM PODSTAWY PROGRAMOWEJ III.1.R</w:t>
      </w:r>
      <w:r w:rsidR="0085364C">
        <w:rPr>
          <w:rFonts w:ascii="Times New Roman" w:hAnsi="Times New Roman" w:cs="Times New Roman"/>
          <w:b/>
          <w:bCs/>
        </w:rPr>
        <w:t xml:space="preserve"> </w:t>
      </w:r>
      <w:r w:rsidR="00FE3E7C" w:rsidRPr="00FE3E7C">
        <w:rPr>
          <w:rFonts w:ascii="Times New Roman" w:hAnsi="Times New Roman" w:cs="Times New Roman"/>
          <w:b/>
          <w:bCs/>
        </w:rPr>
        <w:t>(ZAKRES ROZSZERZONY</w:t>
      </w:r>
      <w:r w:rsidR="0085364C">
        <w:rPr>
          <w:rFonts w:ascii="Times New Roman" w:hAnsi="Times New Roman" w:cs="Times New Roman"/>
          <w:b/>
          <w:bCs/>
        </w:rPr>
        <w:t xml:space="preserve">) </w:t>
      </w:r>
      <w:r w:rsidR="0085364C">
        <w:rPr>
          <w:rFonts w:ascii="Times New Roman" w:hAnsi="Times New Roman" w:cs="Times New Roman"/>
        </w:rPr>
        <w:t>w</w:t>
      </w:r>
      <w:r w:rsidR="00076C98" w:rsidRPr="00E67114">
        <w:rPr>
          <w:rFonts w:ascii="Times New Roman" w:hAnsi="Times New Roman" w:cs="Times New Roman"/>
        </w:rPr>
        <w:t>pisanym</w:t>
      </w:r>
      <w:r w:rsidR="0085364C">
        <w:rPr>
          <w:rFonts w:ascii="Times New Roman" w:hAnsi="Times New Roman" w:cs="Times New Roman"/>
        </w:rPr>
        <w:t xml:space="preserve"> </w:t>
      </w:r>
      <w:r w:rsidR="00076C98" w:rsidRPr="00E67114">
        <w:rPr>
          <w:rFonts w:ascii="Times New Roman" w:hAnsi="Times New Roman" w:cs="Times New Roman"/>
        </w:rPr>
        <w:t>do</w:t>
      </w:r>
      <w:r w:rsidR="00945CFD">
        <w:rPr>
          <w:rFonts w:ascii="Times New Roman" w:hAnsi="Times New Roman" w:cs="Times New Roman"/>
        </w:rPr>
        <w:t xml:space="preserve"> </w:t>
      </w:r>
      <w:r w:rsidR="00076C98" w:rsidRPr="00E67114">
        <w:rPr>
          <w:rFonts w:ascii="Times New Roman" w:hAnsi="Times New Roman" w:cs="Times New Roman"/>
        </w:rPr>
        <w:t xml:space="preserve">szkolnego zestawu programów nauczania pod </w:t>
      </w:r>
      <w:r w:rsidR="00CB3D48" w:rsidRPr="00E67114">
        <w:rPr>
          <w:rFonts w:ascii="Times New Roman" w:hAnsi="Times New Roman" w:cs="Times New Roman"/>
        </w:rPr>
        <w:t>numerem …</w:t>
      </w:r>
      <w:r w:rsidR="00076C98" w:rsidRPr="00E67114">
        <w:rPr>
          <w:rFonts w:ascii="Times New Roman" w:hAnsi="Times New Roman" w:cs="Times New Roman"/>
        </w:rPr>
        <w:t xml:space="preserve"> </w:t>
      </w:r>
      <w:r w:rsidR="00076C98" w:rsidRPr="00E67114">
        <w:rPr>
          <w:rFonts w:ascii="Times New Roman" w:hAnsi="Times New Roman" w:cs="Times New Roman"/>
          <w:highlight w:val="yellow"/>
        </w:rPr>
        <w:t>(</w:t>
      </w:r>
      <w:r w:rsidR="00CB3D48" w:rsidRPr="00E67114">
        <w:rPr>
          <w:rFonts w:ascii="Times New Roman" w:hAnsi="Times New Roman" w:cs="Times New Roman"/>
          <w:highlight w:val="yellow"/>
        </w:rPr>
        <w:t>numer</w:t>
      </w:r>
      <w:r w:rsidR="00076C98" w:rsidRPr="00E67114">
        <w:rPr>
          <w:rFonts w:ascii="Times New Roman" w:hAnsi="Times New Roman" w:cs="Times New Roman"/>
          <w:highlight w:val="yellow"/>
        </w:rPr>
        <w:t xml:space="preserve"> w szkolnym wykazie</w:t>
      </w:r>
      <w:r w:rsidR="00945CFD">
        <w:rPr>
          <w:rFonts w:ascii="Times New Roman" w:hAnsi="Times New Roman" w:cs="Times New Roman"/>
          <w:highlight w:val="yellow"/>
        </w:rPr>
        <w:t xml:space="preserve"> </w:t>
      </w:r>
      <w:r w:rsidR="00076C98" w:rsidRPr="00E67114">
        <w:rPr>
          <w:rFonts w:ascii="Times New Roman" w:hAnsi="Times New Roman" w:cs="Times New Roman"/>
          <w:highlight w:val="yellow"/>
        </w:rPr>
        <w:t>programów nauczania)</w:t>
      </w:r>
      <w:r w:rsidR="00076C98" w:rsidRPr="00E67114">
        <w:rPr>
          <w:rFonts w:ascii="Times New Roman" w:hAnsi="Times New Roman" w:cs="Times New Roman"/>
        </w:rPr>
        <w:t xml:space="preserve"> wprowadza się zmianę dotyczącą zakresu realizowanych treści, polegającą na rezygnacji z realizacji treści, </w:t>
      </w:r>
      <w:r w:rsidR="003A7C8D" w:rsidRPr="00E67114">
        <w:rPr>
          <w:rFonts w:ascii="Times New Roman" w:hAnsi="Times New Roman" w:cs="Times New Roman"/>
        </w:rPr>
        <w:t xml:space="preserve"> </w:t>
      </w:r>
      <w:r w:rsidR="00076C98" w:rsidRPr="00E67114">
        <w:rPr>
          <w:rFonts w:ascii="Times New Roman" w:hAnsi="Times New Roman" w:cs="Times New Roman"/>
        </w:rPr>
        <w:t>o które została uszczuplona obowiązująca</w:t>
      </w:r>
      <w:r w:rsidR="00945CFD">
        <w:rPr>
          <w:rFonts w:ascii="Times New Roman" w:hAnsi="Times New Roman" w:cs="Times New Roman"/>
        </w:rPr>
        <w:t xml:space="preserve"> </w:t>
      </w:r>
      <w:r w:rsidR="00076C98" w:rsidRPr="00E67114">
        <w:rPr>
          <w:rFonts w:ascii="Times New Roman" w:hAnsi="Times New Roman" w:cs="Times New Roman"/>
        </w:rPr>
        <w:t>dotychczas podstawa programowa.</w:t>
      </w:r>
    </w:p>
    <w:p w14:paraId="5055F2A2" w14:textId="77777777" w:rsidR="00882DDB" w:rsidRPr="00E67114" w:rsidRDefault="001D2A8E" w:rsidP="00945CF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7114">
        <w:rPr>
          <w:rFonts w:ascii="Times New Roman" w:hAnsi="Times New Roman" w:cs="Times New Roman"/>
        </w:rPr>
        <w:t xml:space="preserve">Pozostałe części </w:t>
      </w:r>
      <w:r w:rsidR="00882DDB" w:rsidRPr="00E67114">
        <w:rPr>
          <w:rFonts w:ascii="Times New Roman" w:hAnsi="Times New Roman" w:cs="Times New Roman"/>
        </w:rPr>
        <w:t>p</w:t>
      </w:r>
      <w:r w:rsidRPr="00E67114">
        <w:rPr>
          <w:rFonts w:ascii="Times New Roman" w:hAnsi="Times New Roman" w:cs="Times New Roman"/>
        </w:rPr>
        <w:t xml:space="preserve">rogramu, w szczególności sposób realizacji treści opisanych w podstawie programowej (ustawowa definicja programu nauczania) pozostają bez zmian. </w:t>
      </w:r>
    </w:p>
    <w:p w14:paraId="3CB40A26" w14:textId="77777777" w:rsidR="00CB3D48" w:rsidRPr="00E67114" w:rsidRDefault="00CB3D48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08F5B4C" w14:textId="6368DA5B" w:rsidR="001D2A8E" w:rsidRDefault="001D2A8E" w:rsidP="00945CF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67114">
        <w:rPr>
          <w:rFonts w:ascii="Times New Roman" w:hAnsi="Times New Roman" w:cs="Times New Roman"/>
        </w:rPr>
        <w:t>Program</w:t>
      </w:r>
      <w:r w:rsidR="00882DDB" w:rsidRPr="00E67114">
        <w:rPr>
          <w:rFonts w:ascii="Times New Roman" w:hAnsi="Times New Roman" w:cs="Times New Roman"/>
        </w:rPr>
        <w:t xml:space="preserve">, aneksowany </w:t>
      </w:r>
      <w:r w:rsidR="00882DDB" w:rsidRPr="00500D52">
        <w:rPr>
          <w:rFonts w:ascii="Times New Roman" w:hAnsi="Times New Roman" w:cs="Times New Roman"/>
        </w:rPr>
        <w:t xml:space="preserve">o </w:t>
      </w:r>
      <w:r w:rsidR="00500D52" w:rsidRPr="00500D52">
        <w:rPr>
          <w:rFonts w:ascii="Times New Roman" w:hAnsi="Times New Roman" w:cs="Times New Roman"/>
        </w:rPr>
        <w:t>powyższe</w:t>
      </w:r>
      <w:r w:rsidR="00882DDB" w:rsidRPr="00500D52">
        <w:rPr>
          <w:rFonts w:ascii="Times New Roman" w:hAnsi="Times New Roman" w:cs="Times New Roman"/>
        </w:rPr>
        <w:t xml:space="preserve"> </w:t>
      </w:r>
      <w:r w:rsidR="00CB3D48" w:rsidRPr="00500D52">
        <w:rPr>
          <w:rFonts w:ascii="Times New Roman" w:hAnsi="Times New Roman" w:cs="Times New Roman"/>
        </w:rPr>
        <w:t>zmiany</w:t>
      </w:r>
      <w:r w:rsidR="00882DDB" w:rsidRPr="00500D52">
        <w:rPr>
          <w:rFonts w:ascii="Times New Roman" w:hAnsi="Times New Roman" w:cs="Times New Roman"/>
        </w:rPr>
        <w:t>,</w:t>
      </w:r>
      <w:r w:rsidR="00882DDB" w:rsidRPr="00E67114">
        <w:rPr>
          <w:rFonts w:ascii="Times New Roman" w:hAnsi="Times New Roman" w:cs="Times New Roman"/>
        </w:rPr>
        <w:t xml:space="preserve"> </w:t>
      </w:r>
      <w:r w:rsidRPr="00E67114">
        <w:rPr>
          <w:rFonts w:ascii="Times New Roman" w:hAnsi="Times New Roman" w:cs="Times New Roman"/>
        </w:rPr>
        <w:t xml:space="preserve"> zgodnie z przepisami prawa obejmuje i obowiązuje przez </w:t>
      </w:r>
      <w:r w:rsidR="00882DDB" w:rsidRPr="00E67114">
        <w:rPr>
          <w:rFonts w:ascii="Times New Roman" w:hAnsi="Times New Roman" w:cs="Times New Roman"/>
        </w:rPr>
        <w:t xml:space="preserve">cały etap edukacyjny. </w:t>
      </w:r>
    </w:p>
    <w:p w14:paraId="0B8CD53B" w14:textId="77777777" w:rsidR="00CB3D48" w:rsidRPr="00E67114" w:rsidRDefault="00CB3D48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2A31D7B" w14:textId="77777777" w:rsidR="00C0354F" w:rsidRPr="00E67114" w:rsidRDefault="00C0354F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B3018C8" w14:textId="77777777" w:rsidR="00C0354F" w:rsidRPr="00E67114" w:rsidRDefault="00C0354F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E88B96C" w14:textId="77777777" w:rsidR="00423A1B" w:rsidRPr="00E67114" w:rsidRDefault="00423A1B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6502019" w14:textId="77777777" w:rsidR="00423A1B" w:rsidRPr="00E67114" w:rsidRDefault="00423A1B" w:rsidP="00945CFD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423A1B" w:rsidRPr="00E67114" w:rsidSect="00290332">
      <w:pgSz w:w="11910" w:h="16840"/>
      <w:pgMar w:top="1300" w:right="1300" w:bottom="280" w:left="1280" w:header="717" w:footer="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25234" w14:textId="77777777" w:rsidR="00BE6AB7" w:rsidRDefault="00BE6AB7" w:rsidP="00423A1B">
      <w:pPr>
        <w:spacing w:after="0" w:line="240" w:lineRule="auto"/>
      </w:pPr>
      <w:r>
        <w:separator/>
      </w:r>
    </w:p>
  </w:endnote>
  <w:endnote w:type="continuationSeparator" w:id="0">
    <w:p w14:paraId="7D27AB59" w14:textId="77777777" w:rsidR="00BE6AB7" w:rsidRDefault="00BE6AB7" w:rsidP="00423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80F83" w14:textId="77777777" w:rsidR="00BE6AB7" w:rsidRDefault="00BE6AB7" w:rsidP="00423A1B">
      <w:pPr>
        <w:spacing w:after="0" w:line="240" w:lineRule="auto"/>
      </w:pPr>
      <w:r>
        <w:separator/>
      </w:r>
    </w:p>
  </w:footnote>
  <w:footnote w:type="continuationSeparator" w:id="0">
    <w:p w14:paraId="70BBC4AA" w14:textId="77777777" w:rsidR="00BE6AB7" w:rsidRDefault="00BE6AB7" w:rsidP="00423A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" w15:restartNumberingAfterBreak="0">
    <w:nsid w:val="00000404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" w15:restartNumberingAfterBreak="0">
    <w:nsid w:val="00000405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" w15:restartNumberingAfterBreak="0">
    <w:nsid w:val="00000406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" w15:restartNumberingAfterBreak="0">
    <w:nsid w:val="00000407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6" w15:restartNumberingAfterBreak="0">
    <w:nsid w:val="0000042F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upperRoman"/>
      <w:lvlText w:val="%2."/>
      <w:lvlJc w:val="left"/>
      <w:pPr>
        <w:ind w:left="846" w:hanging="19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2">
      <w:numFmt w:val="bullet"/>
      <w:lvlText w:val="•"/>
      <w:lvlJc w:val="left"/>
      <w:pPr>
        <w:ind w:left="1782" w:hanging="197"/>
      </w:pPr>
    </w:lvl>
    <w:lvl w:ilvl="3">
      <w:numFmt w:val="bullet"/>
      <w:lvlText w:val="•"/>
      <w:lvlJc w:val="left"/>
      <w:pPr>
        <w:ind w:left="2725" w:hanging="197"/>
      </w:pPr>
    </w:lvl>
    <w:lvl w:ilvl="4">
      <w:numFmt w:val="bullet"/>
      <w:lvlText w:val="•"/>
      <w:lvlJc w:val="left"/>
      <w:pPr>
        <w:ind w:left="3668" w:hanging="197"/>
      </w:pPr>
    </w:lvl>
    <w:lvl w:ilvl="5">
      <w:numFmt w:val="bullet"/>
      <w:lvlText w:val="•"/>
      <w:lvlJc w:val="left"/>
      <w:pPr>
        <w:ind w:left="4611" w:hanging="197"/>
      </w:pPr>
    </w:lvl>
    <w:lvl w:ilvl="6">
      <w:numFmt w:val="bullet"/>
      <w:lvlText w:val="•"/>
      <w:lvlJc w:val="left"/>
      <w:pPr>
        <w:ind w:left="5554" w:hanging="197"/>
      </w:pPr>
    </w:lvl>
    <w:lvl w:ilvl="7">
      <w:numFmt w:val="bullet"/>
      <w:lvlText w:val="•"/>
      <w:lvlJc w:val="left"/>
      <w:pPr>
        <w:ind w:left="6497" w:hanging="197"/>
      </w:pPr>
    </w:lvl>
    <w:lvl w:ilvl="8">
      <w:numFmt w:val="bullet"/>
      <w:lvlText w:val="•"/>
      <w:lvlJc w:val="left"/>
      <w:pPr>
        <w:ind w:left="7440" w:hanging="197"/>
      </w:pPr>
    </w:lvl>
  </w:abstractNum>
  <w:abstractNum w:abstractNumId="7" w15:restartNumberingAfterBreak="0">
    <w:nsid w:val="00000430"/>
    <w:multiLevelType w:val="multilevel"/>
    <w:tmpl w:val="FFFFFFFF"/>
    <w:lvl w:ilvl="0">
      <w:start w:val="1"/>
      <w:numFmt w:val="upperRoman"/>
      <w:lvlText w:val="%1."/>
      <w:lvlJc w:val="left"/>
      <w:pPr>
        <w:ind w:left="138" w:hanging="344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058" w:hanging="344"/>
      </w:pPr>
    </w:lvl>
    <w:lvl w:ilvl="2">
      <w:numFmt w:val="bullet"/>
      <w:lvlText w:val="•"/>
      <w:lvlJc w:val="left"/>
      <w:pPr>
        <w:ind w:left="1977" w:hanging="344"/>
      </w:pPr>
    </w:lvl>
    <w:lvl w:ilvl="3">
      <w:numFmt w:val="bullet"/>
      <w:lvlText w:val="•"/>
      <w:lvlJc w:val="left"/>
      <w:pPr>
        <w:ind w:left="2895" w:hanging="344"/>
      </w:pPr>
    </w:lvl>
    <w:lvl w:ilvl="4">
      <w:numFmt w:val="bullet"/>
      <w:lvlText w:val="•"/>
      <w:lvlJc w:val="left"/>
      <w:pPr>
        <w:ind w:left="3814" w:hanging="344"/>
      </w:pPr>
    </w:lvl>
    <w:lvl w:ilvl="5">
      <w:numFmt w:val="bullet"/>
      <w:lvlText w:val="•"/>
      <w:lvlJc w:val="left"/>
      <w:pPr>
        <w:ind w:left="4733" w:hanging="344"/>
      </w:pPr>
    </w:lvl>
    <w:lvl w:ilvl="6">
      <w:numFmt w:val="bullet"/>
      <w:lvlText w:val="•"/>
      <w:lvlJc w:val="left"/>
      <w:pPr>
        <w:ind w:left="5651" w:hanging="344"/>
      </w:pPr>
    </w:lvl>
    <w:lvl w:ilvl="7">
      <w:numFmt w:val="bullet"/>
      <w:lvlText w:val="•"/>
      <w:lvlJc w:val="left"/>
      <w:pPr>
        <w:ind w:left="6570" w:hanging="344"/>
      </w:pPr>
    </w:lvl>
    <w:lvl w:ilvl="8">
      <w:numFmt w:val="bullet"/>
      <w:lvlText w:val="•"/>
      <w:lvlJc w:val="left"/>
      <w:pPr>
        <w:ind w:left="7489" w:hanging="344"/>
      </w:pPr>
    </w:lvl>
  </w:abstractNum>
  <w:abstractNum w:abstractNumId="8" w15:restartNumberingAfterBreak="0">
    <w:nsid w:val="00000431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9" w15:restartNumberingAfterBreak="0">
    <w:nsid w:val="00000432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0" w15:restartNumberingAfterBreak="0">
    <w:nsid w:val="00000433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1" w15:restartNumberingAfterBreak="0">
    <w:nsid w:val="00000434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2" w15:restartNumberingAfterBreak="0">
    <w:nsid w:val="00000435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3" w15:restartNumberingAfterBreak="0">
    <w:nsid w:val="00000436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4" w15:restartNumberingAfterBreak="0">
    <w:nsid w:val="00000437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5" w15:restartNumberingAfterBreak="0">
    <w:nsid w:val="00000438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6" w15:restartNumberingAfterBreak="0">
    <w:nsid w:val="00000439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17" w15:restartNumberingAfterBreak="0">
    <w:nsid w:val="0000043A"/>
    <w:multiLevelType w:val="multilevel"/>
    <w:tmpl w:val="FFFFFFFF"/>
    <w:lvl w:ilvl="0">
      <w:start w:val="1"/>
      <w:numFmt w:val="upperRoman"/>
      <w:lvlText w:val="%1."/>
      <w:lvlJc w:val="left"/>
      <w:pPr>
        <w:ind w:left="846" w:hanging="19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688" w:hanging="197"/>
      </w:pPr>
    </w:lvl>
    <w:lvl w:ilvl="2">
      <w:numFmt w:val="bullet"/>
      <w:lvlText w:val="•"/>
      <w:lvlJc w:val="left"/>
      <w:pPr>
        <w:ind w:left="2537" w:hanging="197"/>
      </w:pPr>
    </w:lvl>
    <w:lvl w:ilvl="3">
      <w:numFmt w:val="bullet"/>
      <w:lvlText w:val="•"/>
      <w:lvlJc w:val="left"/>
      <w:pPr>
        <w:ind w:left="3385" w:hanging="197"/>
      </w:pPr>
    </w:lvl>
    <w:lvl w:ilvl="4">
      <w:numFmt w:val="bullet"/>
      <w:lvlText w:val="•"/>
      <w:lvlJc w:val="left"/>
      <w:pPr>
        <w:ind w:left="4234" w:hanging="197"/>
      </w:pPr>
    </w:lvl>
    <w:lvl w:ilvl="5">
      <w:numFmt w:val="bullet"/>
      <w:lvlText w:val="•"/>
      <w:lvlJc w:val="left"/>
      <w:pPr>
        <w:ind w:left="5083" w:hanging="197"/>
      </w:pPr>
    </w:lvl>
    <w:lvl w:ilvl="6">
      <w:numFmt w:val="bullet"/>
      <w:lvlText w:val="•"/>
      <w:lvlJc w:val="left"/>
      <w:pPr>
        <w:ind w:left="5931" w:hanging="197"/>
      </w:pPr>
    </w:lvl>
    <w:lvl w:ilvl="7">
      <w:numFmt w:val="bullet"/>
      <w:lvlText w:val="•"/>
      <w:lvlJc w:val="left"/>
      <w:pPr>
        <w:ind w:left="6780" w:hanging="197"/>
      </w:pPr>
    </w:lvl>
    <w:lvl w:ilvl="8">
      <w:numFmt w:val="bullet"/>
      <w:lvlText w:val="•"/>
      <w:lvlJc w:val="left"/>
      <w:pPr>
        <w:ind w:left="7629" w:hanging="197"/>
      </w:pPr>
    </w:lvl>
  </w:abstractNum>
  <w:abstractNum w:abstractNumId="18" w15:restartNumberingAfterBreak="0">
    <w:nsid w:val="0000043B"/>
    <w:multiLevelType w:val="multilevel"/>
    <w:tmpl w:val="FFFFFFFF"/>
    <w:lvl w:ilvl="0">
      <w:start w:val="1"/>
      <w:numFmt w:val="upperRoman"/>
      <w:lvlText w:val="%1."/>
      <w:lvlJc w:val="left"/>
      <w:pPr>
        <w:ind w:left="138" w:hanging="18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058" w:hanging="188"/>
      </w:pPr>
    </w:lvl>
    <w:lvl w:ilvl="2">
      <w:numFmt w:val="bullet"/>
      <w:lvlText w:val="•"/>
      <w:lvlJc w:val="left"/>
      <w:pPr>
        <w:ind w:left="1977" w:hanging="188"/>
      </w:pPr>
    </w:lvl>
    <w:lvl w:ilvl="3">
      <w:numFmt w:val="bullet"/>
      <w:lvlText w:val="•"/>
      <w:lvlJc w:val="left"/>
      <w:pPr>
        <w:ind w:left="2895" w:hanging="188"/>
      </w:pPr>
    </w:lvl>
    <w:lvl w:ilvl="4">
      <w:numFmt w:val="bullet"/>
      <w:lvlText w:val="•"/>
      <w:lvlJc w:val="left"/>
      <w:pPr>
        <w:ind w:left="3814" w:hanging="188"/>
      </w:pPr>
    </w:lvl>
    <w:lvl w:ilvl="5">
      <w:numFmt w:val="bullet"/>
      <w:lvlText w:val="•"/>
      <w:lvlJc w:val="left"/>
      <w:pPr>
        <w:ind w:left="4733" w:hanging="188"/>
      </w:pPr>
    </w:lvl>
    <w:lvl w:ilvl="6">
      <w:numFmt w:val="bullet"/>
      <w:lvlText w:val="•"/>
      <w:lvlJc w:val="left"/>
      <w:pPr>
        <w:ind w:left="5651" w:hanging="188"/>
      </w:pPr>
    </w:lvl>
    <w:lvl w:ilvl="7">
      <w:numFmt w:val="bullet"/>
      <w:lvlText w:val="•"/>
      <w:lvlJc w:val="left"/>
      <w:pPr>
        <w:ind w:left="6570" w:hanging="188"/>
      </w:pPr>
    </w:lvl>
    <w:lvl w:ilvl="8">
      <w:numFmt w:val="bullet"/>
      <w:lvlText w:val="•"/>
      <w:lvlJc w:val="left"/>
      <w:pPr>
        <w:ind w:left="7489" w:hanging="188"/>
      </w:pPr>
    </w:lvl>
  </w:abstractNum>
  <w:abstractNum w:abstractNumId="19" w15:restartNumberingAfterBreak="0">
    <w:nsid w:val="0000043C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0" w15:restartNumberingAfterBreak="0">
    <w:nsid w:val="0000043D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1" w15:restartNumberingAfterBreak="0">
    <w:nsid w:val="0000043E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2" w15:restartNumberingAfterBreak="0">
    <w:nsid w:val="0000043F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3" w15:restartNumberingAfterBreak="0">
    <w:nsid w:val="00000440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4" w15:restartNumberingAfterBreak="0">
    <w:nsid w:val="00000441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5" w15:restartNumberingAfterBreak="0">
    <w:nsid w:val="00000442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6" w15:restartNumberingAfterBreak="0">
    <w:nsid w:val="00000443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7" w15:restartNumberingAfterBreak="0">
    <w:nsid w:val="00000444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28" w15:restartNumberingAfterBreak="0">
    <w:nsid w:val="00000445"/>
    <w:multiLevelType w:val="multilevel"/>
    <w:tmpl w:val="FFFFFFFF"/>
    <w:lvl w:ilvl="0">
      <w:start w:val="1"/>
      <w:numFmt w:val="upperRoman"/>
      <w:lvlText w:val="%1."/>
      <w:lvlJc w:val="left"/>
      <w:pPr>
        <w:ind w:left="846" w:hanging="19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688" w:hanging="197"/>
      </w:pPr>
    </w:lvl>
    <w:lvl w:ilvl="2">
      <w:numFmt w:val="bullet"/>
      <w:lvlText w:val="•"/>
      <w:lvlJc w:val="left"/>
      <w:pPr>
        <w:ind w:left="2537" w:hanging="197"/>
      </w:pPr>
    </w:lvl>
    <w:lvl w:ilvl="3">
      <w:numFmt w:val="bullet"/>
      <w:lvlText w:val="•"/>
      <w:lvlJc w:val="left"/>
      <w:pPr>
        <w:ind w:left="3385" w:hanging="197"/>
      </w:pPr>
    </w:lvl>
    <w:lvl w:ilvl="4">
      <w:numFmt w:val="bullet"/>
      <w:lvlText w:val="•"/>
      <w:lvlJc w:val="left"/>
      <w:pPr>
        <w:ind w:left="4234" w:hanging="197"/>
      </w:pPr>
    </w:lvl>
    <w:lvl w:ilvl="5">
      <w:numFmt w:val="bullet"/>
      <w:lvlText w:val="•"/>
      <w:lvlJc w:val="left"/>
      <w:pPr>
        <w:ind w:left="5083" w:hanging="197"/>
      </w:pPr>
    </w:lvl>
    <w:lvl w:ilvl="6">
      <w:numFmt w:val="bullet"/>
      <w:lvlText w:val="•"/>
      <w:lvlJc w:val="left"/>
      <w:pPr>
        <w:ind w:left="5931" w:hanging="197"/>
      </w:pPr>
    </w:lvl>
    <w:lvl w:ilvl="7">
      <w:numFmt w:val="bullet"/>
      <w:lvlText w:val="•"/>
      <w:lvlJc w:val="left"/>
      <w:pPr>
        <w:ind w:left="6780" w:hanging="197"/>
      </w:pPr>
    </w:lvl>
    <w:lvl w:ilvl="8">
      <w:numFmt w:val="bullet"/>
      <w:lvlText w:val="•"/>
      <w:lvlJc w:val="left"/>
      <w:pPr>
        <w:ind w:left="7629" w:hanging="197"/>
      </w:pPr>
    </w:lvl>
  </w:abstractNum>
  <w:abstractNum w:abstractNumId="29" w15:restartNumberingAfterBreak="0">
    <w:nsid w:val="00000446"/>
    <w:multiLevelType w:val="multilevel"/>
    <w:tmpl w:val="FFFFFFFF"/>
    <w:lvl w:ilvl="0">
      <w:start w:val="1"/>
      <w:numFmt w:val="upperRoman"/>
      <w:lvlText w:val="%1."/>
      <w:lvlJc w:val="left"/>
      <w:pPr>
        <w:ind w:left="138" w:hanging="23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058" w:hanging="238"/>
      </w:pPr>
    </w:lvl>
    <w:lvl w:ilvl="2">
      <w:numFmt w:val="bullet"/>
      <w:lvlText w:val="•"/>
      <w:lvlJc w:val="left"/>
      <w:pPr>
        <w:ind w:left="1977" w:hanging="238"/>
      </w:pPr>
    </w:lvl>
    <w:lvl w:ilvl="3">
      <w:numFmt w:val="bullet"/>
      <w:lvlText w:val="•"/>
      <w:lvlJc w:val="left"/>
      <w:pPr>
        <w:ind w:left="2895" w:hanging="238"/>
      </w:pPr>
    </w:lvl>
    <w:lvl w:ilvl="4">
      <w:numFmt w:val="bullet"/>
      <w:lvlText w:val="•"/>
      <w:lvlJc w:val="left"/>
      <w:pPr>
        <w:ind w:left="3814" w:hanging="238"/>
      </w:pPr>
    </w:lvl>
    <w:lvl w:ilvl="5">
      <w:numFmt w:val="bullet"/>
      <w:lvlText w:val="•"/>
      <w:lvlJc w:val="left"/>
      <w:pPr>
        <w:ind w:left="4733" w:hanging="238"/>
      </w:pPr>
    </w:lvl>
    <w:lvl w:ilvl="6">
      <w:numFmt w:val="bullet"/>
      <w:lvlText w:val="•"/>
      <w:lvlJc w:val="left"/>
      <w:pPr>
        <w:ind w:left="5651" w:hanging="238"/>
      </w:pPr>
    </w:lvl>
    <w:lvl w:ilvl="7">
      <w:numFmt w:val="bullet"/>
      <w:lvlText w:val="•"/>
      <w:lvlJc w:val="left"/>
      <w:pPr>
        <w:ind w:left="6570" w:hanging="238"/>
      </w:pPr>
    </w:lvl>
    <w:lvl w:ilvl="8">
      <w:numFmt w:val="bullet"/>
      <w:lvlText w:val="•"/>
      <w:lvlJc w:val="left"/>
      <w:pPr>
        <w:ind w:left="7489" w:hanging="238"/>
      </w:pPr>
    </w:lvl>
  </w:abstractNum>
  <w:abstractNum w:abstractNumId="30" w15:restartNumberingAfterBreak="0">
    <w:nsid w:val="00000447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1" w15:restartNumberingAfterBreak="0">
    <w:nsid w:val="00000448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2" w15:restartNumberingAfterBreak="0">
    <w:nsid w:val="00000449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3" w15:restartNumberingAfterBreak="0">
    <w:nsid w:val="0000044A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4" w15:restartNumberingAfterBreak="0">
    <w:nsid w:val="0000044B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5" w15:restartNumberingAfterBreak="0">
    <w:nsid w:val="0000044C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6" w15:restartNumberingAfterBreak="0">
    <w:nsid w:val="0000044D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7" w15:restartNumberingAfterBreak="0">
    <w:nsid w:val="0000044E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38" w15:restartNumberingAfterBreak="0">
    <w:nsid w:val="0000044F"/>
    <w:multiLevelType w:val="multilevel"/>
    <w:tmpl w:val="FFFFFFFF"/>
    <w:lvl w:ilvl="0">
      <w:start w:val="1"/>
      <w:numFmt w:val="upperRoman"/>
      <w:lvlText w:val="%1."/>
      <w:lvlJc w:val="left"/>
      <w:pPr>
        <w:ind w:left="846" w:hanging="19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688" w:hanging="197"/>
      </w:pPr>
    </w:lvl>
    <w:lvl w:ilvl="2">
      <w:numFmt w:val="bullet"/>
      <w:lvlText w:val="•"/>
      <w:lvlJc w:val="left"/>
      <w:pPr>
        <w:ind w:left="2537" w:hanging="197"/>
      </w:pPr>
    </w:lvl>
    <w:lvl w:ilvl="3">
      <w:numFmt w:val="bullet"/>
      <w:lvlText w:val="•"/>
      <w:lvlJc w:val="left"/>
      <w:pPr>
        <w:ind w:left="3385" w:hanging="197"/>
      </w:pPr>
    </w:lvl>
    <w:lvl w:ilvl="4">
      <w:numFmt w:val="bullet"/>
      <w:lvlText w:val="•"/>
      <w:lvlJc w:val="left"/>
      <w:pPr>
        <w:ind w:left="4234" w:hanging="197"/>
      </w:pPr>
    </w:lvl>
    <w:lvl w:ilvl="5">
      <w:numFmt w:val="bullet"/>
      <w:lvlText w:val="•"/>
      <w:lvlJc w:val="left"/>
      <w:pPr>
        <w:ind w:left="5083" w:hanging="197"/>
      </w:pPr>
    </w:lvl>
    <w:lvl w:ilvl="6">
      <w:numFmt w:val="bullet"/>
      <w:lvlText w:val="•"/>
      <w:lvlJc w:val="left"/>
      <w:pPr>
        <w:ind w:left="5931" w:hanging="197"/>
      </w:pPr>
    </w:lvl>
    <w:lvl w:ilvl="7">
      <w:numFmt w:val="bullet"/>
      <w:lvlText w:val="•"/>
      <w:lvlJc w:val="left"/>
      <w:pPr>
        <w:ind w:left="6780" w:hanging="197"/>
      </w:pPr>
    </w:lvl>
    <w:lvl w:ilvl="8">
      <w:numFmt w:val="bullet"/>
      <w:lvlText w:val="•"/>
      <w:lvlJc w:val="left"/>
      <w:pPr>
        <w:ind w:left="7629" w:hanging="197"/>
      </w:pPr>
    </w:lvl>
  </w:abstractNum>
  <w:abstractNum w:abstractNumId="39" w15:restartNumberingAfterBreak="0">
    <w:nsid w:val="00000450"/>
    <w:multiLevelType w:val="multilevel"/>
    <w:tmpl w:val="FFFFFFFF"/>
    <w:lvl w:ilvl="0">
      <w:start w:val="1"/>
      <w:numFmt w:val="upperRoman"/>
      <w:lvlText w:val="%1."/>
      <w:lvlJc w:val="left"/>
      <w:pPr>
        <w:ind w:left="138" w:hanging="26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058" w:hanging="260"/>
      </w:pPr>
    </w:lvl>
    <w:lvl w:ilvl="2">
      <w:numFmt w:val="bullet"/>
      <w:lvlText w:val="•"/>
      <w:lvlJc w:val="left"/>
      <w:pPr>
        <w:ind w:left="1977" w:hanging="260"/>
      </w:pPr>
    </w:lvl>
    <w:lvl w:ilvl="3">
      <w:numFmt w:val="bullet"/>
      <w:lvlText w:val="•"/>
      <w:lvlJc w:val="left"/>
      <w:pPr>
        <w:ind w:left="2895" w:hanging="260"/>
      </w:pPr>
    </w:lvl>
    <w:lvl w:ilvl="4">
      <w:numFmt w:val="bullet"/>
      <w:lvlText w:val="•"/>
      <w:lvlJc w:val="left"/>
      <w:pPr>
        <w:ind w:left="3814" w:hanging="260"/>
      </w:pPr>
    </w:lvl>
    <w:lvl w:ilvl="5">
      <w:numFmt w:val="bullet"/>
      <w:lvlText w:val="•"/>
      <w:lvlJc w:val="left"/>
      <w:pPr>
        <w:ind w:left="4733" w:hanging="260"/>
      </w:pPr>
    </w:lvl>
    <w:lvl w:ilvl="6">
      <w:numFmt w:val="bullet"/>
      <w:lvlText w:val="•"/>
      <w:lvlJc w:val="left"/>
      <w:pPr>
        <w:ind w:left="5651" w:hanging="260"/>
      </w:pPr>
    </w:lvl>
    <w:lvl w:ilvl="7">
      <w:numFmt w:val="bullet"/>
      <w:lvlText w:val="•"/>
      <w:lvlJc w:val="left"/>
      <w:pPr>
        <w:ind w:left="6570" w:hanging="260"/>
      </w:pPr>
    </w:lvl>
    <w:lvl w:ilvl="8">
      <w:numFmt w:val="bullet"/>
      <w:lvlText w:val="•"/>
      <w:lvlJc w:val="left"/>
      <w:pPr>
        <w:ind w:left="7489" w:hanging="260"/>
      </w:pPr>
    </w:lvl>
  </w:abstractNum>
  <w:abstractNum w:abstractNumId="40" w15:restartNumberingAfterBreak="0">
    <w:nsid w:val="00000451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1" w15:restartNumberingAfterBreak="0">
    <w:nsid w:val="00000452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2" w15:restartNumberingAfterBreak="0">
    <w:nsid w:val="00000453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3" w15:restartNumberingAfterBreak="0">
    <w:nsid w:val="00000454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4" w15:restartNumberingAfterBreak="0">
    <w:nsid w:val="00000455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5" w15:restartNumberingAfterBreak="0">
    <w:nsid w:val="00000456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6" w15:restartNumberingAfterBreak="0">
    <w:nsid w:val="00000457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7" w15:restartNumberingAfterBreak="0">
    <w:nsid w:val="00000458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8" w15:restartNumberingAfterBreak="0">
    <w:nsid w:val="00000459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49" w15:restartNumberingAfterBreak="0">
    <w:nsid w:val="0000045A"/>
    <w:multiLevelType w:val="multilevel"/>
    <w:tmpl w:val="FFFFFFFF"/>
    <w:lvl w:ilvl="0">
      <w:start w:val="1"/>
      <w:numFmt w:val="upperRoman"/>
      <w:lvlText w:val="%1."/>
      <w:lvlJc w:val="left"/>
      <w:pPr>
        <w:ind w:left="846" w:hanging="19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688" w:hanging="197"/>
      </w:pPr>
    </w:lvl>
    <w:lvl w:ilvl="2">
      <w:numFmt w:val="bullet"/>
      <w:lvlText w:val="•"/>
      <w:lvlJc w:val="left"/>
      <w:pPr>
        <w:ind w:left="2537" w:hanging="197"/>
      </w:pPr>
    </w:lvl>
    <w:lvl w:ilvl="3">
      <w:numFmt w:val="bullet"/>
      <w:lvlText w:val="•"/>
      <w:lvlJc w:val="left"/>
      <w:pPr>
        <w:ind w:left="3385" w:hanging="197"/>
      </w:pPr>
    </w:lvl>
    <w:lvl w:ilvl="4">
      <w:numFmt w:val="bullet"/>
      <w:lvlText w:val="•"/>
      <w:lvlJc w:val="left"/>
      <w:pPr>
        <w:ind w:left="4234" w:hanging="197"/>
      </w:pPr>
    </w:lvl>
    <w:lvl w:ilvl="5">
      <w:numFmt w:val="bullet"/>
      <w:lvlText w:val="•"/>
      <w:lvlJc w:val="left"/>
      <w:pPr>
        <w:ind w:left="5083" w:hanging="197"/>
      </w:pPr>
    </w:lvl>
    <w:lvl w:ilvl="6">
      <w:numFmt w:val="bullet"/>
      <w:lvlText w:val="•"/>
      <w:lvlJc w:val="left"/>
      <w:pPr>
        <w:ind w:left="5931" w:hanging="197"/>
      </w:pPr>
    </w:lvl>
    <w:lvl w:ilvl="7">
      <w:numFmt w:val="bullet"/>
      <w:lvlText w:val="•"/>
      <w:lvlJc w:val="left"/>
      <w:pPr>
        <w:ind w:left="6780" w:hanging="197"/>
      </w:pPr>
    </w:lvl>
    <w:lvl w:ilvl="8">
      <w:numFmt w:val="bullet"/>
      <w:lvlText w:val="•"/>
      <w:lvlJc w:val="left"/>
      <w:pPr>
        <w:ind w:left="7629" w:hanging="197"/>
      </w:pPr>
    </w:lvl>
  </w:abstractNum>
  <w:abstractNum w:abstractNumId="50" w15:restartNumberingAfterBreak="0">
    <w:nsid w:val="0000045B"/>
    <w:multiLevelType w:val="multilevel"/>
    <w:tmpl w:val="FFFFFFFF"/>
    <w:lvl w:ilvl="0">
      <w:start w:val="1"/>
      <w:numFmt w:val="upperRoman"/>
      <w:lvlText w:val="%1."/>
      <w:lvlJc w:val="left"/>
      <w:pPr>
        <w:ind w:left="138" w:hanging="26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4"/>
        <w:szCs w:val="24"/>
      </w:rPr>
    </w:lvl>
    <w:lvl w:ilvl="1">
      <w:numFmt w:val="bullet"/>
      <w:lvlText w:val="•"/>
      <w:lvlJc w:val="left"/>
      <w:pPr>
        <w:ind w:left="1058" w:hanging="260"/>
      </w:pPr>
    </w:lvl>
    <w:lvl w:ilvl="2">
      <w:numFmt w:val="bullet"/>
      <w:lvlText w:val="•"/>
      <w:lvlJc w:val="left"/>
      <w:pPr>
        <w:ind w:left="1977" w:hanging="260"/>
      </w:pPr>
    </w:lvl>
    <w:lvl w:ilvl="3">
      <w:numFmt w:val="bullet"/>
      <w:lvlText w:val="•"/>
      <w:lvlJc w:val="left"/>
      <w:pPr>
        <w:ind w:left="2895" w:hanging="260"/>
      </w:pPr>
    </w:lvl>
    <w:lvl w:ilvl="4">
      <w:numFmt w:val="bullet"/>
      <w:lvlText w:val="•"/>
      <w:lvlJc w:val="left"/>
      <w:pPr>
        <w:ind w:left="3814" w:hanging="260"/>
      </w:pPr>
    </w:lvl>
    <w:lvl w:ilvl="5">
      <w:numFmt w:val="bullet"/>
      <w:lvlText w:val="•"/>
      <w:lvlJc w:val="left"/>
      <w:pPr>
        <w:ind w:left="4733" w:hanging="260"/>
      </w:pPr>
    </w:lvl>
    <w:lvl w:ilvl="6">
      <w:numFmt w:val="bullet"/>
      <w:lvlText w:val="•"/>
      <w:lvlJc w:val="left"/>
      <w:pPr>
        <w:ind w:left="5651" w:hanging="260"/>
      </w:pPr>
    </w:lvl>
    <w:lvl w:ilvl="7">
      <w:numFmt w:val="bullet"/>
      <w:lvlText w:val="•"/>
      <w:lvlJc w:val="left"/>
      <w:pPr>
        <w:ind w:left="6570" w:hanging="260"/>
      </w:pPr>
    </w:lvl>
    <w:lvl w:ilvl="8">
      <w:numFmt w:val="bullet"/>
      <w:lvlText w:val="•"/>
      <w:lvlJc w:val="left"/>
      <w:pPr>
        <w:ind w:left="7489" w:hanging="260"/>
      </w:pPr>
    </w:lvl>
  </w:abstractNum>
  <w:abstractNum w:abstractNumId="51" w15:restartNumberingAfterBreak="0">
    <w:nsid w:val="0000045C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2" w15:restartNumberingAfterBreak="0">
    <w:nsid w:val="0000045D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3" w15:restartNumberingAfterBreak="0">
    <w:nsid w:val="0000045E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4" w15:restartNumberingAfterBreak="0">
    <w:nsid w:val="0000045F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5" w15:restartNumberingAfterBreak="0">
    <w:nsid w:val="00000460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6" w15:restartNumberingAfterBreak="0">
    <w:nsid w:val="00000461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7" w15:restartNumberingAfterBreak="0">
    <w:nsid w:val="00000462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8" w15:restartNumberingAfterBreak="0">
    <w:nsid w:val="00000463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59" w15:restartNumberingAfterBreak="0">
    <w:nsid w:val="00000464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1526" w:hanging="512"/>
      </w:pPr>
    </w:lvl>
    <w:lvl w:ilvl="2">
      <w:numFmt w:val="bullet"/>
      <w:lvlText w:val="•"/>
      <w:lvlJc w:val="left"/>
      <w:pPr>
        <w:ind w:left="2393" w:hanging="512"/>
      </w:pPr>
    </w:lvl>
    <w:lvl w:ilvl="3">
      <w:numFmt w:val="bullet"/>
      <w:lvlText w:val="•"/>
      <w:lvlJc w:val="left"/>
      <w:pPr>
        <w:ind w:left="3259" w:hanging="512"/>
      </w:pPr>
    </w:lvl>
    <w:lvl w:ilvl="4">
      <w:numFmt w:val="bullet"/>
      <w:lvlText w:val="•"/>
      <w:lvlJc w:val="left"/>
      <w:pPr>
        <w:ind w:left="4126" w:hanging="512"/>
      </w:pPr>
    </w:lvl>
    <w:lvl w:ilvl="5">
      <w:numFmt w:val="bullet"/>
      <w:lvlText w:val="•"/>
      <w:lvlJc w:val="left"/>
      <w:pPr>
        <w:ind w:left="4993" w:hanging="512"/>
      </w:pPr>
    </w:lvl>
    <w:lvl w:ilvl="6">
      <w:numFmt w:val="bullet"/>
      <w:lvlText w:val="•"/>
      <w:lvlJc w:val="left"/>
      <w:pPr>
        <w:ind w:left="5859" w:hanging="512"/>
      </w:pPr>
    </w:lvl>
    <w:lvl w:ilvl="7">
      <w:numFmt w:val="bullet"/>
      <w:lvlText w:val="•"/>
      <w:lvlJc w:val="left"/>
      <w:pPr>
        <w:ind w:left="6726" w:hanging="512"/>
      </w:pPr>
    </w:lvl>
    <w:lvl w:ilvl="8">
      <w:numFmt w:val="bullet"/>
      <w:lvlText w:val="•"/>
      <w:lvlJc w:val="left"/>
      <w:pPr>
        <w:ind w:left="7593" w:hanging="512"/>
      </w:pPr>
    </w:lvl>
  </w:abstractNum>
  <w:abstractNum w:abstractNumId="60" w15:restartNumberingAfterBreak="0">
    <w:nsid w:val="00000465"/>
    <w:multiLevelType w:val="multilevel"/>
    <w:tmpl w:val="FFFFFFFF"/>
    <w:lvl w:ilvl="0">
      <w:start w:val="1"/>
      <w:numFmt w:val="decimal"/>
      <w:lvlText w:val="%1)"/>
      <w:lvlJc w:val="left"/>
      <w:pPr>
        <w:ind w:left="650" w:hanging="512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</w:rPr>
    </w:lvl>
    <w:lvl w:ilvl="1">
      <w:start w:val="1"/>
      <w:numFmt w:val="lowerLetter"/>
      <w:lvlText w:val="%2)"/>
      <w:lvlJc w:val="left"/>
      <w:pPr>
        <w:ind w:left="1125" w:hanging="476"/>
      </w:pPr>
      <w:rPr>
        <w:rFonts w:ascii="Times New Roman" w:hAnsi="Times New Roman" w:cs="Times New Roman"/>
        <w:b w:val="0"/>
        <w:bCs w:val="0"/>
        <w:i w:val="0"/>
        <w:iCs w:val="0"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031" w:hanging="476"/>
      </w:pPr>
    </w:lvl>
    <w:lvl w:ilvl="3">
      <w:numFmt w:val="bullet"/>
      <w:lvlText w:val="•"/>
      <w:lvlJc w:val="left"/>
      <w:pPr>
        <w:ind w:left="2943" w:hanging="476"/>
      </w:pPr>
    </w:lvl>
    <w:lvl w:ilvl="4">
      <w:numFmt w:val="bullet"/>
      <w:lvlText w:val="•"/>
      <w:lvlJc w:val="left"/>
      <w:pPr>
        <w:ind w:left="3855" w:hanging="476"/>
      </w:pPr>
    </w:lvl>
    <w:lvl w:ilvl="5">
      <w:numFmt w:val="bullet"/>
      <w:lvlText w:val="•"/>
      <w:lvlJc w:val="left"/>
      <w:pPr>
        <w:ind w:left="4767" w:hanging="476"/>
      </w:pPr>
    </w:lvl>
    <w:lvl w:ilvl="6">
      <w:numFmt w:val="bullet"/>
      <w:lvlText w:val="•"/>
      <w:lvlJc w:val="left"/>
      <w:pPr>
        <w:ind w:left="5679" w:hanging="476"/>
      </w:pPr>
    </w:lvl>
    <w:lvl w:ilvl="7">
      <w:numFmt w:val="bullet"/>
      <w:lvlText w:val="•"/>
      <w:lvlJc w:val="left"/>
      <w:pPr>
        <w:ind w:left="6590" w:hanging="476"/>
      </w:pPr>
    </w:lvl>
    <w:lvl w:ilvl="8">
      <w:numFmt w:val="bullet"/>
      <w:lvlText w:val="•"/>
      <w:lvlJc w:val="left"/>
      <w:pPr>
        <w:ind w:left="7502" w:hanging="476"/>
      </w:pPr>
    </w:lvl>
  </w:abstractNum>
  <w:num w:numId="1" w16cid:durableId="1213882711">
    <w:abstractNumId w:val="60"/>
  </w:num>
  <w:num w:numId="2" w16cid:durableId="154882131">
    <w:abstractNumId w:val="59"/>
  </w:num>
  <w:num w:numId="3" w16cid:durableId="1059203644">
    <w:abstractNumId w:val="58"/>
  </w:num>
  <w:num w:numId="4" w16cid:durableId="191188239">
    <w:abstractNumId w:val="57"/>
  </w:num>
  <w:num w:numId="5" w16cid:durableId="31423673">
    <w:abstractNumId w:val="56"/>
  </w:num>
  <w:num w:numId="6" w16cid:durableId="701707849">
    <w:abstractNumId w:val="55"/>
  </w:num>
  <w:num w:numId="7" w16cid:durableId="1001155570">
    <w:abstractNumId w:val="54"/>
  </w:num>
  <w:num w:numId="8" w16cid:durableId="1999917071">
    <w:abstractNumId w:val="53"/>
  </w:num>
  <w:num w:numId="9" w16cid:durableId="674844553">
    <w:abstractNumId w:val="52"/>
  </w:num>
  <w:num w:numId="10" w16cid:durableId="26755738">
    <w:abstractNumId w:val="51"/>
  </w:num>
  <w:num w:numId="11" w16cid:durableId="1466044640">
    <w:abstractNumId w:val="50"/>
  </w:num>
  <w:num w:numId="12" w16cid:durableId="273758180">
    <w:abstractNumId w:val="49"/>
  </w:num>
  <w:num w:numId="13" w16cid:durableId="1800487414">
    <w:abstractNumId w:val="48"/>
  </w:num>
  <w:num w:numId="14" w16cid:durableId="766848916">
    <w:abstractNumId w:val="47"/>
  </w:num>
  <w:num w:numId="15" w16cid:durableId="1942184250">
    <w:abstractNumId w:val="46"/>
  </w:num>
  <w:num w:numId="16" w16cid:durableId="1019891361">
    <w:abstractNumId w:val="45"/>
  </w:num>
  <w:num w:numId="17" w16cid:durableId="1152939991">
    <w:abstractNumId w:val="44"/>
  </w:num>
  <w:num w:numId="18" w16cid:durableId="1128666154">
    <w:abstractNumId w:val="43"/>
  </w:num>
  <w:num w:numId="19" w16cid:durableId="953292541">
    <w:abstractNumId w:val="42"/>
  </w:num>
  <w:num w:numId="20" w16cid:durableId="179321218">
    <w:abstractNumId w:val="41"/>
  </w:num>
  <w:num w:numId="21" w16cid:durableId="1704361388">
    <w:abstractNumId w:val="40"/>
  </w:num>
  <w:num w:numId="22" w16cid:durableId="183523927">
    <w:abstractNumId w:val="39"/>
  </w:num>
  <w:num w:numId="23" w16cid:durableId="135732462">
    <w:abstractNumId w:val="38"/>
  </w:num>
  <w:num w:numId="24" w16cid:durableId="393284820">
    <w:abstractNumId w:val="37"/>
  </w:num>
  <w:num w:numId="25" w16cid:durableId="1513494979">
    <w:abstractNumId w:val="36"/>
  </w:num>
  <w:num w:numId="26" w16cid:durableId="154957799">
    <w:abstractNumId w:val="35"/>
  </w:num>
  <w:num w:numId="27" w16cid:durableId="489559796">
    <w:abstractNumId w:val="34"/>
  </w:num>
  <w:num w:numId="28" w16cid:durableId="924265875">
    <w:abstractNumId w:val="33"/>
  </w:num>
  <w:num w:numId="29" w16cid:durableId="503976545">
    <w:abstractNumId w:val="32"/>
  </w:num>
  <w:num w:numId="30" w16cid:durableId="1245870048">
    <w:abstractNumId w:val="31"/>
  </w:num>
  <w:num w:numId="31" w16cid:durableId="284963895">
    <w:abstractNumId w:val="30"/>
  </w:num>
  <w:num w:numId="32" w16cid:durableId="1584341465">
    <w:abstractNumId w:val="29"/>
  </w:num>
  <w:num w:numId="33" w16cid:durableId="1090203076">
    <w:abstractNumId w:val="28"/>
  </w:num>
  <w:num w:numId="34" w16cid:durableId="2141071345">
    <w:abstractNumId w:val="27"/>
  </w:num>
  <w:num w:numId="35" w16cid:durableId="1920358305">
    <w:abstractNumId w:val="26"/>
  </w:num>
  <w:num w:numId="36" w16cid:durableId="314725248">
    <w:abstractNumId w:val="25"/>
  </w:num>
  <w:num w:numId="37" w16cid:durableId="648483893">
    <w:abstractNumId w:val="24"/>
  </w:num>
  <w:num w:numId="38" w16cid:durableId="1788771228">
    <w:abstractNumId w:val="23"/>
  </w:num>
  <w:num w:numId="39" w16cid:durableId="1744180862">
    <w:abstractNumId w:val="22"/>
  </w:num>
  <w:num w:numId="40" w16cid:durableId="644628255">
    <w:abstractNumId w:val="21"/>
  </w:num>
  <w:num w:numId="41" w16cid:durableId="1497763248">
    <w:abstractNumId w:val="20"/>
  </w:num>
  <w:num w:numId="42" w16cid:durableId="1122848074">
    <w:abstractNumId w:val="19"/>
  </w:num>
  <w:num w:numId="43" w16cid:durableId="1322544189">
    <w:abstractNumId w:val="18"/>
  </w:num>
  <w:num w:numId="44" w16cid:durableId="968324110">
    <w:abstractNumId w:val="17"/>
  </w:num>
  <w:num w:numId="45" w16cid:durableId="514462578">
    <w:abstractNumId w:val="16"/>
  </w:num>
  <w:num w:numId="46" w16cid:durableId="898521494">
    <w:abstractNumId w:val="15"/>
  </w:num>
  <w:num w:numId="47" w16cid:durableId="585117924">
    <w:abstractNumId w:val="14"/>
  </w:num>
  <w:num w:numId="48" w16cid:durableId="1224947672">
    <w:abstractNumId w:val="13"/>
  </w:num>
  <w:num w:numId="49" w16cid:durableId="554850862">
    <w:abstractNumId w:val="12"/>
  </w:num>
  <w:num w:numId="50" w16cid:durableId="1356031784">
    <w:abstractNumId w:val="11"/>
  </w:num>
  <w:num w:numId="51" w16cid:durableId="1233855668">
    <w:abstractNumId w:val="10"/>
  </w:num>
  <w:num w:numId="52" w16cid:durableId="1386295664">
    <w:abstractNumId w:val="9"/>
  </w:num>
  <w:num w:numId="53" w16cid:durableId="1469785407">
    <w:abstractNumId w:val="8"/>
  </w:num>
  <w:num w:numId="54" w16cid:durableId="241451906">
    <w:abstractNumId w:val="7"/>
  </w:num>
  <w:num w:numId="55" w16cid:durableId="648022597">
    <w:abstractNumId w:val="6"/>
  </w:num>
  <w:num w:numId="56" w16cid:durableId="319768834">
    <w:abstractNumId w:val="5"/>
  </w:num>
  <w:num w:numId="57" w16cid:durableId="448666479">
    <w:abstractNumId w:val="4"/>
  </w:num>
  <w:num w:numId="58" w16cid:durableId="442531314">
    <w:abstractNumId w:val="3"/>
  </w:num>
  <w:num w:numId="59" w16cid:durableId="2021276899">
    <w:abstractNumId w:val="2"/>
  </w:num>
  <w:num w:numId="60" w16cid:durableId="2144618580">
    <w:abstractNumId w:val="1"/>
  </w:num>
  <w:num w:numId="61" w16cid:durableId="205334550">
    <w:abstractNumId w:val="0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A8E"/>
    <w:rsid w:val="00076C98"/>
    <w:rsid w:val="000A7110"/>
    <w:rsid w:val="000D3E11"/>
    <w:rsid w:val="000F4AC0"/>
    <w:rsid w:val="00166837"/>
    <w:rsid w:val="001D2A8E"/>
    <w:rsid w:val="00290332"/>
    <w:rsid w:val="002B1501"/>
    <w:rsid w:val="002D597E"/>
    <w:rsid w:val="002F681E"/>
    <w:rsid w:val="003A7C8D"/>
    <w:rsid w:val="00417BA0"/>
    <w:rsid w:val="00423A1B"/>
    <w:rsid w:val="004D5D6B"/>
    <w:rsid w:val="00500D52"/>
    <w:rsid w:val="00570F8D"/>
    <w:rsid w:val="005F0229"/>
    <w:rsid w:val="006B6EE3"/>
    <w:rsid w:val="007A371C"/>
    <w:rsid w:val="008029DC"/>
    <w:rsid w:val="00832EF5"/>
    <w:rsid w:val="0085364C"/>
    <w:rsid w:val="00882DDB"/>
    <w:rsid w:val="00892F53"/>
    <w:rsid w:val="008B0C09"/>
    <w:rsid w:val="008D19A6"/>
    <w:rsid w:val="00945CFD"/>
    <w:rsid w:val="009B4571"/>
    <w:rsid w:val="009E1D13"/>
    <w:rsid w:val="00A6533E"/>
    <w:rsid w:val="00AC5104"/>
    <w:rsid w:val="00B72692"/>
    <w:rsid w:val="00B901A9"/>
    <w:rsid w:val="00BD23F7"/>
    <w:rsid w:val="00BE6AB7"/>
    <w:rsid w:val="00C0354F"/>
    <w:rsid w:val="00CB3D48"/>
    <w:rsid w:val="00DB6225"/>
    <w:rsid w:val="00E33869"/>
    <w:rsid w:val="00E67114"/>
    <w:rsid w:val="00EA0936"/>
    <w:rsid w:val="00EC2F3E"/>
    <w:rsid w:val="00ED759A"/>
    <w:rsid w:val="00FE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1221BF"/>
  <w15:chartTrackingRefBased/>
  <w15:docId w15:val="{AFEC1A6A-3F41-4A7B-A385-5C9DAAF51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1D2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1"/>
    <w:unhideWhenUsed/>
    <w:qFormat/>
    <w:rsid w:val="001D2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2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2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2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2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2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2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2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1D2A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1"/>
    <w:rsid w:val="001D2A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2A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2A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2A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2A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2A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2A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2A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2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2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2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2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2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2A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1D2A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2A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2A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2A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2A8E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CB3D48"/>
    <w:pPr>
      <w:widowControl w:val="0"/>
      <w:autoSpaceDE w:val="0"/>
      <w:autoSpaceDN w:val="0"/>
      <w:adjustRightInd w:val="0"/>
      <w:spacing w:after="0" w:line="240" w:lineRule="auto"/>
      <w:ind w:left="627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B3D48"/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C0354F"/>
    <w:pPr>
      <w:widowControl w:val="0"/>
      <w:autoSpaceDE w:val="0"/>
      <w:autoSpaceDN w:val="0"/>
      <w:adjustRightInd w:val="0"/>
      <w:spacing w:after="0" w:line="240" w:lineRule="auto"/>
      <w:ind w:left="465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2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3A1B"/>
  </w:style>
  <w:style w:type="paragraph" w:styleId="Stopka">
    <w:name w:val="footer"/>
    <w:basedOn w:val="Normalny"/>
    <w:link w:val="StopkaZnak"/>
    <w:uiPriority w:val="99"/>
    <w:unhideWhenUsed/>
    <w:rsid w:val="00423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3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Abramczyk</dc:creator>
  <cp:keywords/>
  <dc:description/>
  <cp:lastModifiedBy>Marzena Michalska</cp:lastModifiedBy>
  <cp:revision>39</cp:revision>
  <dcterms:created xsi:type="dcterms:W3CDTF">2024-07-31T16:53:00Z</dcterms:created>
  <dcterms:modified xsi:type="dcterms:W3CDTF">2024-08-12T20:37:00Z</dcterms:modified>
</cp:coreProperties>
</file>